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2D41BE" w14:textId="77777777" w:rsidR="005E4A65" w:rsidRDefault="00000000" w:rsidP="724ED1A4">
      <w:pPr>
        <w:widowControl/>
        <w:suppressAutoHyphens w:val="0"/>
        <w:spacing w:after="160" w:line="360" w:lineRule="auto"/>
        <w:textAlignment w:val="auto"/>
        <w:rPr>
          <w:rFonts w:ascii="Tahoma" w:eastAsia="Tahoma" w:hAnsi="Tahoma" w:cs="Tahoma"/>
          <w:b/>
          <w:bCs/>
          <w:sz w:val="22"/>
          <w:szCs w:val="22"/>
          <w:lang w:val="en-US"/>
        </w:rPr>
      </w:pPr>
      <w:sdt>
        <w:sdtPr>
          <w:rPr>
            <w:rFonts w:ascii="Tahoma" w:eastAsia="Tahoma" w:hAnsi="Tahoma" w:cs="Tahoma"/>
            <w:b/>
            <w:bCs/>
            <w:i/>
            <w:iCs/>
            <w:color w:val="002060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ED87DA901053419787A646EB1A1EA20B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5E4A65" w:rsidRPr="009610BE">
            <w:rPr>
              <w:rFonts w:ascii="Tahoma" w:eastAsia="Tahoma" w:hAnsi="Tahoma" w:cs="Tahoma"/>
              <w:b/>
              <w:bCs/>
              <w:i/>
              <w:iCs/>
              <w:color w:val="002060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003B422C" w:rsidRPr="009610BE">
        <w:rPr>
          <w:rFonts w:ascii="Tahoma" w:eastAsia="Tahoma" w:hAnsi="Tahoma" w:cs="Tahoma"/>
          <w:b/>
          <w:bCs/>
          <w:i/>
          <w:iCs/>
          <w:color w:val="002060"/>
          <w:sz w:val="22"/>
          <w:szCs w:val="22"/>
          <w:shd w:val="clear" w:color="auto" w:fill="FFF2CC" w:themeFill="accent4" w:themeFillTint="33"/>
          <w:lang w:eastAsia="en-US"/>
        </w:rPr>
        <w:t xml:space="preserve">   </w:t>
      </w:r>
      <w:r w:rsidR="003B422C" w:rsidRPr="5F60F0EA">
        <w:rPr>
          <w:rFonts w:ascii="Tahoma" w:eastAsia="Tahoma" w:hAnsi="Tahoma" w:cs="Tahoma"/>
          <w:b/>
          <w:bCs/>
          <w:color w:val="002060"/>
          <w:sz w:val="22"/>
          <w:szCs w:val="22"/>
        </w:rPr>
        <w:t xml:space="preserve">   </w:t>
      </w:r>
      <w:r w:rsidR="003B422C" w:rsidRPr="724ED1A4">
        <w:rPr>
          <w:rFonts w:ascii="Tahoma" w:eastAsia="Tahoma" w:hAnsi="Tahoma" w:cs="Tahoma"/>
          <w:b/>
          <w:bCs/>
          <w:sz w:val="22"/>
          <w:szCs w:val="22"/>
        </w:rPr>
        <w:t xml:space="preserve">           </w:t>
      </w:r>
    </w:p>
    <w:p w14:paraId="1A7DDF93" w14:textId="4AB966F3" w:rsidR="003B422C" w:rsidRDefault="003B422C" w:rsidP="724ED1A4">
      <w:pPr>
        <w:widowControl/>
        <w:spacing w:after="160" w:line="360" w:lineRule="auto"/>
        <w:rPr>
          <w:rFonts w:ascii="Tahoma" w:eastAsia="Tahoma" w:hAnsi="Tahoma" w:cs="Tahoma"/>
          <w:b/>
          <w:bCs/>
          <w:sz w:val="22"/>
          <w:szCs w:val="22"/>
          <w:lang w:val="en-US"/>
        </w:rPr>
      </w:pPr>
      <w:r w:rsidRPr="724ED1A4">
        <w:rPr>
          <w:rFonts w:ascii="Tahoma" w:eastAsia="Tahoma" w:hAnsi="Tahoma" w:cs="Tahoma"/>
          <w:b/>
          <w:bCs/>
          <w:sz w:val="22"/>
          <w:szCs w:val="22"/>
        </w:rPr>
        <w:t xml:space="preserve">                                               </w:t>
      </w:r>
    </w:p>
    <w:tbl>
      <w:tblPr>
        <w:tblW w:w="9555" w:type="dxa"/>
        <w:tblLook w:val="04A0" w:firstRow="1" w:lastRow="0" w:firstColumn="1" w:lastColumn="0" w:noHBand="0" w:noVBand="1"/>
      </w:tblPr>
      <w:tblGrid>
        <w:gridCol w:w="645"/>
        <w:gridCol w:w="2070"/>
        <w:gridCol w:w="1125"/>
        <w:gridCol w:w="1005"/>
        <w:gridCol w:w="1320"/>
        <w:gridCol w:w="3450"/>
      </w:tblGrid>
      <w:tr w:rsidR="005E4A65" w:rsidRPr="002B641C" w14:paraId="6E5F88A2" w14:textId="77777777" w:rsidTr="009610BE">
        <w:trPr>
          <w:trHeight w:val="300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CFBE" w14:textId="2DE5D6AE" w:rsidR="005E4A65" w:rsidRPr="009610BE" w:rsidRDefault="002B641C" w:rsidP="724ED1A4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Ενημερωτική Δράση</w:t>
            </w:r>
            <w:r w:rsidR="005E4A65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val="en-US" w:eastAsia="en-US"/>
              </w:rPr>
              <w:t xml:space="preserve"> "</w:t>
            </w: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Τίτλος</w:t>
            </w:r>
            <w:r w:rsidR="005E4A65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val="en-US" w:eastAsia="en-US"/>
              </w:rPr>
              <w:t xml:space="preserve">" , </w:t>
            </w: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Ημερομηνία</w:t>
            </w:r>
            <w:r w:rsidR="005E4A65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4"/>
                <w:szCs w:val="24"/>
                <w:lang w:val="en-US" w:eastAsia="en-US"/>
              </w:rPr>
              <w:t xml:space="preserve">: </w:t>
            </w:r>
          </w:p>
        </w:tc>
      </w:tr>
      <w:tr w:rsidR="005E4A65" w:rsidRPr="005E4A65" w14:paraId="573F9C98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9C2C" w14:textId="21364328" w:rsidR="005E4A65" w:rsidRPr="009610BE" w:rsidRDefault="00536012" w:rsidP="009610BE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Α</w:t>
            </w:r>
            <w:r w:rsidR="7E43A370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/Α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1E6D" w14:textId="6A4FA723" w:rsidR="005E4A65" w:rsidRPr="009610BE" w:rsidRDefault="7D29BDE0" w:rsidP="724ED1A4">
            <w:pPr>
              <w:widowControl/>
              <w:spacing w:line="259" w:lineRule="auto"/>
              <w:jc w:val="center"/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  <w:lang w:eastAsia="en-US"/>
              </w:rPr>
              <w:t>Επώνυμο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F84A" w14:textId="3C3F4235" w:rsidR="005E4A65" w:rsidRPr="009610BE" w:rsidRDefault="7D29BDE0" w:rsidP="724ED1A4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Ό</w:t>
            </w:r>
            <w:r w:rsidR="00580BD5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νομα</w:t>
            </w:r>
            <w:r w:rsidR="005E4A65"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0DAA" w14:textId="5C74286D" w:rsidR="005E4A65" w:rsidRPr="009610BE" w:rsidRDefault="65C7D4D4" w:rsidP="009610BE">
            <w:pPr>
              <w:widowControl/>
              <w:spacing w:line="259" w:lineRule="auto"/>
              <w:jc w:val="center"/>
              <w:rPr>
                <w:rFonts w:ascii="Tahoma" w:eastAsia="Tahoma" w:hAnsi="Tahoma" w:cs="Tahoma"/>
                <w:color w:val="000000" w:themeColor="text1"/>
                <w:sz w:val="22"/>
                <w:szCs w:val="22"/>
                <w:lang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 w:themeColor="text1"/>
                <w:sz w:val="22"/>
                <w:szCs w:val="22"/>
                <w:lang w:eastAsia="en-US"/>
              </w:rPr>
              <w:t>Ηλικία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2A58" w14:textId="6F3FB795" w:rsidR="005E4A65" w:rsidRPr="009610BE" w:rsidRDefault="31A28D48" w:rsidP="009610BE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Φύλο (Α/Θ)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47EA" w14:textId="42775871" w:rsidR="005E4A65" w:rsidRPr="009610BE" w:rsidRDefault="00536012" w:rsidP="009610BE">
            <w:pPr>
              <w:widowControl/>
              <w:suppressAutoHyphens w:val="0"/>
              <w:jc w:val="center"/>
              <w:textAlignment w:val="auto"/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r w:rsidRPr="009610BE">
              <w:rPr>
                <w:rFonts w:ascii="Tahoma" w:eastAsia="Tahoma" w:hAnsi="Tahoma" w:cs="Tahoma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Υπογραφή συμμετέχοντος/ουσας</w:t>
            </w:r>
          </w:p>
        </w:tc>
      </w:tr>
      <w:tr w:rsidR="005E4A65" w:rsidRPr="005E4A65" w14:paraId="09256C20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6316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241A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BC83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908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976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266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684FE606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B806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CB6B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B0D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3AB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508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4703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74B5578C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6D43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918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FC3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4E6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946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AB6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63EA6506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7A7C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E52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D79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A90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643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5B9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5193F971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C7C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6AB3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441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47B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4E3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3F5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37DF44E4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36EC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D18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010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46E31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548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62F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222D2E4A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9F0C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360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1538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499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274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DD0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702167E5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9C4F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4AD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8A5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790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F60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623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2D49FCC6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9CB3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571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116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4BC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E313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FD1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4CA1A59D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1239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C37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D6CE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5DB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FF9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0FB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49DDC70A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5279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CF0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850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166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B52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6314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4271D8ED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9D21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44E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7B9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461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D25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783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50FD202C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CFDF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545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352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88D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62B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18C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431918D0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1353" w14:textId="77777777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1AB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985B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B0C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945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A38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5E4A65" w:rsidRPr="005E4A65" w14:paraId="7605A327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F54D0" w14:textId="406DCE5A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5807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EF57A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C40C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D286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477D2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E4A65" w:rsidRPr="005E4A65" w14:paraId="4C728781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116A3" w14:textId="4F92280A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E54A4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1E0D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C242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2AF0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24DE1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E4A65" w:rsidRPr="005E4A65" w14:paraId="4D2359A1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46BD" w14:textId="3516DD34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7A99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0B82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67F67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23901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1CA1B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E4A65" w:rsidRPr="005E4A65" w14:paraId="53B825DF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5E03" w14:textId="4930D800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81D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AEC66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BCFFB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C29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44F7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E4A65" w:rsidRPr="005E4A65" w14:paraId="02023F64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1BFF7" w14:textId="71DB561B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E4C69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61E48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643B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60E7D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6B031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  <w:tr w:rsidR="005E4A65" w:rsidRPr="005E4A65" w14:paraId="1CAFFC9D" w14:textId="77777777" w:rsidTr="009610BE">
        <w:trPr>
          <w:trHeight w:val="3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68EE9" w14:textId="06834F69" w:rsidR="005E4A65" w:rsidRPr="009610BE" w:rsidRDefault="005E4A65" w:rsidP="724ED1A4">
            <w:pPr>
              <w:widowControl/>
              <w:suppressAutoHyphens w:val="0"/>
              <w:jc w:val="right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  <w:r w:rsidRPr="009610BE"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5413C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47B4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B3760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481F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3BCD5" w14:textId="77777777" w:rsidR="005E4A65" w:rsidRPr="009610BE" w:rsidRDefault="005E4A65" w:rsidP="724ED1A4">
            <w:pPr>
              <w:widowControl/>
              <w:suppressAutoHyphens w:val="0"/>
              <w:textAlignment w:val="auto"/>
              <w:rPr>
                <w:rFonts w:ascii="Tahoma" w:eastAsia="Tahoma" w:hAnsi="Tahoma" w:cs="Tahoma"/>
                <w:color w:val="000000"/>
                <w:kern w:val="0"/>
                <w:sz w:val="22"/>
                <w:szCs w:val="22"/>
                <w:lang w:val="en-US" w:eastAsia="en-US"/>
              </w:rPr>
            </w:pPr>
          </w:p>
        </w:tc>
      </w:tr>
    </w:tbl>
    <w:p w14:paraId="166DFA48" w14:textId="77777777" w:rsidR="005E4A65" w:rsidRPr="005E4A65" w:rsidRDefault="005E4A65" w:rsidP="724ED1A4">
      <w:pPr>
        <w:jc w:val="center"/>
        <w:rPr>
          <w:rFonts w:ascii="Tahoma" w:eastAsia="Tahoma" w:hAnsi="Tahoma" w:cs="Tahoma"/>
          <w:b/>
          <w:bCs/>
          <w:sz w:val="22"/>
          <w:szCs w:val="22"/>
          <w:lang w:val="en-US"/>
        </w:rPr>
      </w:pPr>
    </w:p>
    <w:p w14:paraId="2EF3DEF8" w14:textId="0EE93DBA" w:rsidR="724ED1A4" w:rsidRDefault="724ED1A4" w:rsidP="724ED1A4">
      <w:pPr>
        <w:jc w:val="center"/>
        <w:rPr>
          <w:rFonts w:ascii="Tahoma" w:eastAsia="Tahoma" w:hAnsi="Tahoma" w:cs="Tahoma"/>
          <w:b/>
          <w:bCs/>
          <w:sz w:val="22"/>
          <w:szCs w:val="22"/>
          <w:lang w:val="en-US"/>
        </w:rPr>
      </w:pPr>
    </w:p>
    <w:p w14:paraId="4735D467" w14:textId="28B9255A" w:rsidR="1EA752CA" w:rsidRDefault="1EA752CA" w:rsidP="724ED1A4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  <w:r w:rsidRPr="724ED1A4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>Ο/Η</w:t>
      </w:r>
    </w:p>
    <w:p w14:paraId="6AB15977" w14:textId="788AD3C6" w:rsidR="724ED1A4" w:rsidRDefault="724ED1A4" w:rsidP="724ED1A4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</w:p>
    <w:p w14:paraId="55797D0B" w14:textId="211C4A0C" w:rsidR="724ED1A4" w:rsidRDefault="724ED1A4" w:rsidP="724ED1A4">
      <w:pPr>
        <w:spacing w:line="276" w:lineRule="auto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</w:p>
    <w:p w14:paraId="00AA79CC" w14:textId="5EB54E19" w:rsidR="1EA752CA" w:rsidRDefault="1EA752CA" w:rsidP="724ED1A4">
      <w:pPr>
        <w:spacing w:line="276" w:lineRule="auto"/>
        <w:jc w:val="center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0FFF9D56" wp14:editId="3DEE9E84">
            <wp:extent cx="1847850" cy="57150"/>
            <wp:effectExtent l="0" t="0" r="0" b="0"/>
            <wp:docPr id="1784919808" name="Picture 1784919808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5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DB421" w14:textId="0FA74F25" w:rsidR="1EA752CA" w:rsidRDefault="1EA752CA" w:rsidP="724ED1A4">
      <w:pPr>
        <w:tabs>
          <w:tab w:val="left" w:pos="1910"/>
        </w:tabs>
        <w:spacing w:after="200" w:line="276" w:lineRule="auto"/>
        <w:rPr>
          <w:rFonts w:ascii="Tahoma" w:eastAsia="Tahoma" w:hAnsi="Tahoma" w:cs="Tahoma"/>
          <w:color w:val="000000" w:themeColor="text1"/>
          <w:sz w:val="22"/>
          <w:szCs w:val="22"/>
          <w:lang w:val="en-US"/>
        </w:rPr>
      </w:pPr>
      <w:r w:rsidRPr="724ED1A4">
        <w:rPr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                                                  ΕΠΩΝΥΜΟ Όνομα  Ιδιότητα</w:t>
      </w:r>
    </w:p>
    <w:p w14:paraId="28833357" w14:textId="580ED840" w:rsidR="724ED1A4" w:rsidRDefault="724ED1A4" w:rsidP="724ED1A4">
      <w:pPr>
        <w:jc w:val="center"/>
        <w:rPr>
          <w:rFonts w:ascii="Tahoma" w:eastAsia="Tahoma" w:hAnsi="Tahoma" w:cs="Tahoma"/>
          <w:b/>
          <w:bCs/>
          <w:sz w:val="22"/>
          <w:szCs w:val="22"/>
          <w:lang w:val="en-US"/>
        </w:rPr>
      </w:pPr>
    </w:p>
    <w:sectPr w:rsidR="724ED1A4" w:rsidSect="007B6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BEA23" w14:textId="77777777" w:rsidR="00F72F45" w:rsidRDefault="00F72F45">
      <w:r>
        <w:separator/>
      </w:r>
    </w:p>
  </w:endnote>
  <w:endnote w:type="continuationSeparator" w:id="0">
    <w:p w14:paraId="6F8AFA04" w14:textId="77777777" w:rsidR="00F72F45" w:rsidRDefault="00F7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328E" w14:textId="77777777" w:rsidR="002118A4" w:rsidRDefault="002118A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01473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A5F99E" w14:textId="5D3BEB9B" w:rsidR="00026F78" w:rsidRDefault="0035229C" w:rsidP="00872739">
        <w:pPr>
          <w:pStyle w:val="aa"/>
          <w:jc w:val="center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6432" behindDoc="1" locked="0" layoutInCell="1" allowOverlap="1" wp14:anchorId="5B1DFEA6" wp14:editId="19C7FE07">
              <wp:simplePos x="0" y="0"/>
              <wp:positionH relativeFrom="margin">
                <wp:posOffset>5096510</wp:posOffset>
              </wp:positionH>
              <wp:positionV relativeFrom="paragraph">
                <wp:posOffset>-47625</wp:posOffset>
              </wp:positionV>
              <wp:extent cx="1228725" cy="601980"/>
              <wp:effectExtent l="0" t="0" r="9525" b="7620"/>
              <wp:wrapTight wrapText="bothSides">
                <wp:wrapPolygon edited="0">
                  <wp:start x="0" y="0"/>
                  <wp:lineTo x="0" y="21190"/>
                  <wp:lineTo x="21433" y="21190"/>
                  <wp:lineTo x="21433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28725" cy="601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221447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4384" behindDoc="1" locked="0" layoutInCell="1" allowOverlap="1" wp14:anchorId="23D1EAAC" wp14:editId="26AECE6F">
              <wp:simplePos x="0" y="0"/>
              <wp:positionH relativeFrom="column">
                <wp:posOffset>69</wp:posOffset>
              </wp:positionH>
              <wp:positionV relativeFrom="paragraph">
                <wp:posOffset>26781</wp:posOffset>
              </wp:positionV>
              <wp:extent cx="3173730" cy="412124"/>
              <wp:effectExtent l="0" t="0" r="0" b="6985"/>
              <wp:wrapNone/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73730" cy="4121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4394B86" w14:textId="3A6C0656" w:rsidR="00721F01" w:rsidRPr="00872739" w:rsidRDefault="00872739" w:rsidP="000A2FFD">
    <w:pPr>
      <w:pStyle w:val="Footer1"/>
      <w:jc w:val="cen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98088" w14:textId="77777777" w:rsidR="002118A4" w:rsidRDefault="002118A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7134" w14:textId="77777777" w:rsidR="00F72F45" w:rsidRDefault="00F72F45">
      <w:r>
        <w:separator/>
      </w:r>
    </w:p>
  </w:footnote>
  <w:footnote w:type="continuationSeparator" w:id="0">
    <w:p w14:paraId="4665F8FB" w14:textId="77777777" w:rsidR="00F72F45" w:rsidRDefault="00F72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EE17" w14:textId="77777777" w:rsidR="002118A4" w:rsidRDefault="002118A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48677408" w:rsidR="005826A2" w:rsidRDefault="00DA7742">
    <w:pPr>
      <w:pStyle w:val="Header1"/>
    </w:pPr>
    <w:r w:rsidRPr="00DA7742">
      <w:rPr>
        <w:noProof/>
      </w:rPr>
      <w:drawing>
        <wp:inline distT="0" distB="0" distL="0" distR="0" wp14:anchorId="4AD4C324" wp14:editId="70D15A79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5229C">
      <w:t xml:space="preserve">                                                                                             </w:t>
    </w:r>
    <w:r w:rsidR="0035229C" w:rsidRPr="00C83038">
      <w:rPr>
        <w:rFonts w:ascii="Tahoma" w:hAnsi="Tahoma" w:cs="Tahoma"/>
        <w:sz w:val="18"/>
        <w:szCs w:val="18"/>
      </w:rPr>
      <w:t>Έκδοση</w:t>
    </w:r>
    <w:r w:rsidR="0035229C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35229C"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7B12" w14:textId="77777777" w:rsidR="002118A4" w:rsidRDefault="002118A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11D63"/>
    <w:rsid w:val="00026F78"/>
    <w:rsid w:val="00044E70"/>
    <w:rsid w:val="0005217A"/>
    <w:rsid w:val="00052DA4"/>
    <w:rsid w:val="000A2FFD"/>
    <w:rsid w:val="000A7A0F"/>
    <w:rsid w:val="000C34BA"/>
    <w:rsid w:val="000D424F"/>
    <w:rsid w:val="000D74B8"/>
    <w:rsid w:val="000F0B9C"/>
    <w:rsid w:val="00130793"/>
    <w:rsid w:val="00135F6A"/>
    <w:rsid w:val="00142161"/>
    <w:rsid w:val="0018625C"/>
    <w:rsid w:val="001977BC"/>
    <w:rsid w:val="001C554A"/>
    <w:rsid w:val="001C5953"/>
    <w:rsid w:val="001E1B6C"/>
    <w:rsid w:val="001F6193"/>
    <w:rsid w:val="002118A4"/>
    <w:rsid w:val="00215DBC"/>
    <w:rsid w:val="00221447"/>
    <w:rsid w:val="002336A0"/>
    <w:rsid w:val="0024363F"/>
    <w:rsid w:val="00256768"/>
    <w:rsid w:val="00270657"/>
    <w:rsid w:val="002B641C"/>
    <w:rsid w:val="002C1442"/>
    <w:rsid w:val="002D7C56"/>
    <w:rsid w:val="002E7153"/>
    <w:rsid w:val="00303089"/>
    <w:rsid w:val="0035229C"/>
    <w:rsid w:val="003632E2"/>
    <w:rsid w:val="00386FC5"/>
    <w:rsid w:val="003B422C"/>
    <w:rsid w:val="003E45C0"/>
    <w:rsid w:val="00415A72"/>
    <w:rsid w:val="00476425"/>
    <w:rsid w:val="00487AC1"/>
    <w:rsid w:val="004C6C88"/>
    <w:rsid w:val="004E1A73"/>
    <w:rsid w:val="004E5DA0"/>
    <w:rsid w:val="00506A29"/>
    <w:rsid w:val="005220AB"/>
    <w:rsid w:val="0053259A"/>
    <w:rsid w:val="00533961"/>
    <w:rsid w:val="00536012"/>
    <w:rsid w:val="00580BD5"/>
    <w:rsid w:val="005826A2"/>
    <w:rsid w:val="00583EFE"/>
    <w:rsid w:val="005946A9"/>
    <w:rsid w:val="005B2502"/>
    <w:rsid w:val="005C23A8"/>
    <w:rsid w:val="005E4A65"/>
    <w:rsid w:val="005F5353"/>
    <w:rsid w:val="00616E36"/>
    <w:rsid w:val="0067374E"/>
    <w:rsid w:val="006834D7"/>
    <w:rsid w:val="00702B8C"/>
    <w:rsid w:val="00706D05"/>
    <w:rsid w:val="00721F01"/>
    <w:rsid w:val="00756F3C"/>
    <w:rsid w:val="00775729"/>
    <w:rsid w:val="007A0D1A"/>
    <w:rsid w:val="007A6DDE"/>
    <w:rsid w:val="007B03DF"/>
    <w:rsid w:val="007B4CD8"/>
    <w:rsid w:val="007B6099"/>
    <w:rsid w:val="007E3D7B"/>
    <w:rsid w:val="008135AD"/>
    <w:rsid w:val="00844183"/>
    <w:rsid w:val="00853C13"/>
    <w:rsid w:val="00856433"/>
    <w:rsid w:val="008631DA"/>
    <w:rsid w:val="00872739"/>
    <w:rsid w:val="00880C4F"/>
    <w:rsid w:val="00882011"/>
    <w:rsid w:val="00882486"/>
    <w:rsid w:val="00891597"/>
    <w:rsid w:val="008C39EB"/>
    <w:rsid w:val="008D3099"/>
    <w:rsid w:val="008D77A2"/>
    <w:rsid w:val="008F6D0E"/>
    <w:rsid w:val="00904B6A"/>
    <w:rsid w:val="00924A11"/>
    <w:rsid w:val="00930909"/>
    <w:rsid w:val="00952BC1"/>
    <w:rsid w:val="009610BE"/>
    <w:rsid w:val="009665CF"/>
    <w:rsid w:val="00984AB9"/>
    <w:rsid w:val="009A3270"/>
    <w:rsid w:val="009C3CBB"/>
    <w:rsid w:val="00A246F8"/>
    <w:rsid w:val="00A57F88"/>
    <w:rsid w:val="00A60581"/>
    <w:rsid w:val="00A92612"/>
    <w:rsid w:val="00AA3785"/>
    <w:rsid w:val="00AB5195"/>
    <w:rsid w:val="00AC32D9"/>
    <w:rsid w:val="00AD6368"/>
    <w:rsid w:val="00AE6A8C"/>
    <w:rsid w:val="00AF7F3C"/>
    <w:rsid w:val="00B7122A"/>
    <w:rsid w:val="00B95CD9"/>
    <w:rsid w:val="00BB3819"/>
    <w:rsid w:val="00BB6DF7"/>
    <w:rsid w:val="00BE25D4"/>
    <w:rsid w:val="00C42FFA"/>
    <w:rsid w:val="00C524D0"/>
    <w:rsid w:val="00C6358B"/>
    <w:rsid w:val="00C771AB"/>
    <w:rsid w:val="00C81DC8"/>
    <w:rsid w:val="00C87C76"/>
    <w:rsid w:val="00C87D35"/>
    <w:rsid w:val="00C953B0"/>
    <w:rsid w:val="00CDD9C0"/>
    <w:rsid w:val="00CF36C5"/>
    <w:rsid w:val="00CF4FEB"/>
    <w:rsid w:val="00D12036"/>
    <w:rsid w:val="00D6462E"/>
    <w:rsid w:val="00D96329"/>
    <w:rsid w:val="00DA26C0"/>
    <w:rsid w:val="00DA7742"/>
    <w:rsid w:val="00DB3869"/>
    <w:rsid w:val="00DB6F9B"/>
    <w:rsid w:val="00DF0E8D"/>
    <w:rsid w:val="00DF1E3D"/>
    <w:rsid w:val="00DF56F7"/>
    <w:rsid w:val="00E02248"/>
    <w:rsid w:val="00E20491"/>
    <w:rsid w:val="00E409A9"/>
    <w:rsid w:val="00E908E9"/>
    <w:rsid w:val="00EA7859"/>
    <w:rsid w:val="00ED14D1"/>
    <w:rsid w:val="00ED4C7F"/>
    <w:rsid w:val="00F432EA"/>
    <w:rsid w:val="00F501B2"/>
    <w:rsid w:val="00F72F45"/>
    <w:rsid w:val="00F92D7E"/>
    <w:rsid w:val="00FA7554"/>
    <w:rsid w:val="00FC13A0"/>
    <w:rsid w:val="014E5A95"/>
    <w:rsid w:val="030C8266"/>
    <w:rsid w:val="030CD7D4"/>
    <w:rsid w:val="09E1DB3D"/>
    <w:rsid w:val="10044B4A"/>
    <w:rsid w:val="15D83291"/>
    <w:rsid w:val="18B84321"/>
    <w:rsid w:val="1BBA6831"/>
    <w:rsid w:val="1EA752CA"/>
    <w:rsid w:val="2AC974E4"/>
    <w:rsid w:val="31A28D48"/>
    <w:rsid w:val="44C768F4"/>
    <w:rsid w:val="485C272F"/>
    <w:rsid w:val="48D94A32"/>
    <w:rsid w:val="52A154CB"/>
    <w:rsid w:val="564C4EA7"/>
    <w:rsid w:val="5CE3603C"/>
    <w:rsid w:val="5F60F0EA"/>
    <w:rsid w:val="65C7D4D4"/>
    <w:rsid w:val="6A124DFA"/>
    <w:rsid w:val="6F9FF55A"/>
    <w:rsid w:val="724ED1A4"/>
    <w:rsid w:val="732189F8"/>
    <w:rsid w:val="7D29BDE0"/>
    <w:rsid w:val="7E43A370"/>
    <w:rsid w:val="7F40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915DDA72-21C0-42E5-B2B2-361B0036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af2">
    <w:name w:val="annotation subject"/>
    <w:basedOn w:val="af0"/>
    <w:next w:val="af0"/>
    <w:link w:val="Char4"/>
    <w:uiPriority w:val="99"/>
    <w:semiHidden/>
    <w:unhideWhenUsed/>
    <w:rsid w:val="00C771AB"/>
    <w:pPr>
      <w:textAlignment w:val="baseline"/>
    </w:pPr>
    <w:rPr>
      <w:b/>
      <w:bCs/>
      <w:kern w:val="1"/>
    </w:rPr>
  </w:style>
  <w:style w:type="character" w:customStyle="1" w:styleId="Char4">
    <w:name w:val="Θέμα σχολίου Char"/>
    <w:basedOn w:val="Char3"/>
    <w:link w:val="af2"/>
    <w:uiPriority w:val="99"/>
    <w:semiHidden/>
    <w:rsid w:val="00C771AB"/>
    <w:rPr>
      <w:rFonts w:eastAsia="SimSun"/>
      <w:b/>
      <w:bCs/>
      <w:kern w:val="1"/>
      <w:lang w:eastAsia="zh-CN"/>
    </w:rPr>
  </w:style>
  <w:style w:type="character" w:customStyle="1" w:styleId="Char2">
    <w:name w:val="Υποσέλιδο Char2"/>
    <w:basedOn w:val="a0"/>
    <w:link w:val="aa"/>
    <w:uiPriority w:val="99"/>
    <w:rsid w:val="00026F78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87DA901053419787A646EB1A1EA20B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D7542D99-2C9D-467F-B640-4C519D06ABC1}"/>
      </w:docPartPr>
      <w:docPartBody>
        <w:p w:rsidR="00B03E30" w:rsidRDefault="001C554A" w:rsidP="001C554A">
          <w:pPr>
            <w:pStyle w:val="ED87DA901053419787A646EB1A1EA20B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4A"/>
    <w:rsid w:val="00066BF9"/>
    <w:rsid w:val="000D424F"/>
    <w:rsid w:val="00130793"/>
    <w:rsid w:val="001553FA"/>
    <w:rsid w:val="001C554A"/>
    <w:rsid w:val="004660C3"/>
    <w:rsid w:val="00476425"/>
    <w:rsid w:val="004C0716"/>
    <w:rsid w:val="004E1A73"/>
    <w:rsid w:val="004F749F"/>
    <w:rsid w:val="005F5353"/>
    <w:rsid w:val="00853C13"/>
    <w:rsid w:val="008B504A"/>
    <w:rsid w:val="008C39EB"/>
    <w:rsid w:val="00924A11"/>
    <w:rsid w:val="00984AB9"/>
    <w:rsid w:val="009A3270"/>
    <w:rsid w:val="00AC32D9"/>
    <w:rsid w:val="00AD6368"/>
    <w:rsid w:val="00B03E30"/>
    <w:rsid w:val="00B34743"/>
    <w:rsid w:val="00B62D30"/>
    <w:rsid w:val="00B95CD9"/>
    <w:rsid w:val="00C953B0"/>
    <w:rsid w:val="00CC125D"/>
    <w:rsid w:val="00D23050"/>
    <w:rsid w:val="00DF0E8D"/>
    <w:rsid w:val="00E908E9"/>
    <w:rsid w:val="00EE2AC2"/>
    <w:rsid w:val="00F9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554A"/>
    <w:rPr>
      <w:color w:val="808080"/>
    </w:rPr>
  </w:style>
  <w:style w:type="paragraph" w:customStyle="1" w:styleId="ED87DA901053419787A646EB1A1EA20B">
    <w:name w:val="ED87DA901053419787A646EB1A1EA20B"/>
    <w:rsid w:val="001C5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2.xml><?xml version="1.0" encoding="utf-8"?>
<ds:datastoreItem xmlns:ds="http://schemas.openxmlformats.org/officeDocument/2006/customXml" ds:itemID="{A481D26D-D783-4336-96CA-9598D760A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445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15</cp:revision>
  <cp:lastPrinted>2018-07-24T13:26:00Z</cp:lastPrinted>
  <dcterms:created xsi:type="dcterms:W3CDTF">2024-10-07T10:41:00Z</dcterms:created>
  <dcterms:modified xsi:type="dcterms:W3CDTF">2025-05-20T10:30:00Z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2024-07-23T14:32:50Z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874d74bd-4c94-4183-90dc-32f5d5889db9</vt:lpwstr>
  </property>
  <property fmtid="{D5CDD505-2E9C-101B-9397-08002B2CF9AE}" pid="17" name="MSIP_Label_2059aa38-f392-4105-be92-628035578272_ContentBits">
    <vt:lpwstr>0</vt:lpwstr>
  </property>
</Properties>
</file>